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B702" w14:textId="1DF64278" w:rsidR="00212CAD" w:rsidRPr="00212CAD" w:rsidRDefault="00212CAD" w:rsidP="00212CAD">
      <w:pPr>
        <w:spacing w:before="55"/>
        <w:ind w:left="120" w:right="6477"/>
        <w:rPr>
          <w:rFonts w:asciiTheme="minorHAnsi" w:eastAsia="Calibri" w:hAnsiTheme="minorHAnsi" w:cstheme="minorHAnsi"/>
          <w:b/>
          <w:sz w:val="22"/>
          <w:szCs w:val="22"/>
        </w:rPr>
      </w:pPr>
      <w:r w:rsidRPr="00212CAD">
        <w:rPr>
          <w:rFonts w:asciiTheme="minorHAnsi" w:hAnsiTheme="minorHAnsi" w:cstheme="minorHAnsi"/>
          <w:sz w:val="22"/>
          <w:szCs w:val="22"/>
        </w:rPr>
        <w:t>Marc Hutton</w:t>
      </w:r>
    </w:p>
    <w:p w14:paraId="658F2102" w14:textId="7DDFDB15" w:rsidR="00981BBE" w:rsidRPr="00212CAD" w:rsidRDefault="004E7807" w:rsidP="00212CAD">
      <w:pPr>
        <w:spacing w:before="55"/>
        <w:ind w:left="120" w:right="6477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</w:rPr>
        <w:t>FOCUS:</w:t>
      </w:r>
      <w:r w:rsidRPr="00212CA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BANQUET</w:t>
      </w:r>
      <w:r w:rsidRPr="00212CAD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IO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NS 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Agenda:</w:t>
      </w:r>
      <w:r w:rsidRPr="00212CAD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Ba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qu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>ruc</w:t>
      </w:r>
      <w:r w:rsidRPr="00212CAD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>ure</w:t>
      </w:r>
    </w:p>
    <w:p w14:paraId="6F98064E" w14:textId="77777777" w:rsidR="00981BBE" w:rsidRPr="00212CAD" w:rsidRDefault="00981BBE" w:rsidP="00212CAD">
      <w:pPr>
        <w:rPr>
          <w:rFonts w:asciiTheme="minorHAnsi" w:hAnsiTheme="minorHAnsi" w:cstheme="minorHAnsi"/>
          <w:sz w:val="22"/>
          <w:szCs w:val="22"/>
        </w:rPr>
      </w:pPr>
    </w:p>
    <w:p w14:paraId="3636C31E" w14:textId="77777777" w:rsidR="00981BBE" w:rsidRPr="00212CAD" w:rsidRDefault="004E7807" w:rsidP="00212CAD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</w:rPr>
        <w:t>Topic:</w:t>
      </w:r>
      <w:r w:rsidRPr="00212CAD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Job</w:t>
      </w:r>
      <w:r w:rsidRPr="00212CAD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Focus, Banquet</w:t>
      </w:r>
      <w:r w:rsidRPr="00212CAD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Ba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tender</w:t>
      </w:r>
    </w:p>
    <w:p w14:paraId="6DE81536" w14:textId="77777777" w:rsidR="00981BBE" w:rsidRPr="00212CAD" w:rsidRDefault="00981BBE" w:rsidP="00212CA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B82A51C" w14:textId="77777777" w:rsidR="00981BBE" w:rsidRPr="00212CAD" w:rsidRDefault="004E7807" w:rsidP="00212CAD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</w:rPr>
        <w:t>POSITION TITLE:</w:t>
      </w:r>
      <w:r w:rsidRPr="00212CAD">
        <w:rPr>
          <w:rFonts w:asciiTheme="minorHAnsi" w:eastAsia="Calibri" w:hAnsiTheme="minorHAnsi" w:cstheme="minorHAnsi"/>
          <w:b/>
          <w:spacing w:val="53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Banquet</w:t>
      </w:r>
      <w:r w:rsidRPr="00212CAD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>Bartender</w:t>
      </w:r>
    </w:p>
    <w:p w14:paraId="5E0523F9" w14:textId="77777777" w:rsidR="00981BBE" w:rsidRPr="00212CAD" w:rsidRDefault="00981BBE" w:rsidP="00212CA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641EA97" w14:textId="77777777" w:rsidR="00981BBE" w:rsidRPr="00212CAD" w:rsidRDefault="004E7807" w:rsidP="00212CAD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</w:rPr>
        <w:t>ACCOUNTIBILITY:</w:t>
      </w:r>
      <w:r w:rsidRPr="00212CAD">
        <w:rPr>
          <w:rFonts w:asciiTheme="minorHAnsi" w:eastAsia="Calibri" w:hAnsiTheme="minorHAnsi" w:cstheme="minorHAnsi"/>
          <w:b/>
          <w:spacing w:val="53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Banquet Manager / Supervisor / Captain</w:t>
      </w:r>
    </w:p>
    <w:p w14:paraId="29D1623F" w14:textId="77777777" w:rsidR="00981BBE" w:rsidRPr="00212CAD" w:rsidRDefault="00981BBE" w:rsidP="00212CA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0B2D7FC" w14:textId="77777777" w:rsidR="00981BBE" w:rsidRPr="00212CAD" w:rsidRDefault="004E7807" w:rsidP="00212CAD">
      <w:pPr>
        <w:ind w:left="120" w:right="276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</w:rPr>
        <w:t xml:space="preserve">POSITION </w:t>
      </w:r>
      <w:r w:rsidRPr="00212CAD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 xml:space="preserve">MMARY: </w:t>
      </w:r>
      <w:r w:rsidRPr="00212CAD">
        <w:rPr>
          <w:rFonts w:asciiTheme="minorHAnsi" w:eastAsia="Calibri" w:hAnsiTheme="minorHAnsi" w:cstheme="minorHAnsi"/>
          <w:b/>
          <w:spacing w:val="53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serve beverages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an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12CAD">
        <w:rPr>
          <w:rFonts w:asciiTheme="minorHAnsi" w:eastAsia="Calibri" w:hAnsiTheme="minorHAnsi" w:cstheme="minorHAnsi"/>
          <w:sz w:val="22"/>
          <w:szCs w:val="22"/>
        </w:rPr>
        <w:t>/or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food to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he guests in a </w:t>
      </w:r>
      <w:r w:rsidRPr="00212CAD">
        <w:rPr>
          <w:rFonts w:asciiTheme="minorHAnsi" w:eastAsia="Calibri" w:hAnsiTheme="minorHAnsi" w:cstheme="minorHAnsi"/>
          <w:sz w:val="22"/>
          <w:szCs w:val="22"/>
        </w:rPr>
        <w:t>friendly,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courteous and timely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212CAD">
        <w:rPr>
          <w:rFonts w:asciiTheme="minorHAnsi" w:eastAsia="Calibri" w:hAnsiTheme="minorHAnsi" w:cstheme="minorHAnsi"/>
          <w:sz w:val="22"/>
          <w:szCs w:val="22"/>
        </w:rPr>
        <w:t>d manner,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resulting in guest satisfaction.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Also,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prepare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ra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for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guests.</w:t>
      </w:r>
    </w:p>
    <w:p w14:paraId="4814DB3A" w14:textId="77777777" w:rsidR="00981BBE" w:rsidRPr="00212CAD" w:rsidRDefault="00981BBE" w:rsidP="00212CA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FDC0C4" w14:textId="677CD3C1" w:rsidR="00981BBE" w:rsidRPr="00212CAD" w:rsidRDefault="004E7807" w:rsidP="00212CAD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  <w:u w:color="000000"/>
        </w:rPr>
        <w:t>JOB</w:t>
      </w:r>
      <w:r w:rsidRPr="00212CAD">
        <w:rPr>
          <w:rFonts w:asciiTheme="minorHAnsi" w:hAnsiTheme="minorHAnsi" w:cstheme="minorHAnsi"/>
          <w:spacing w:val="-6"/>
          <w:sz w:val="22"/>
          <w:szCs w:val="22"/>
          <w:u w:color="000000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  <w:u w:color="000000"/>
        </w:rPr>
        <w:t>RESPONSIBILITIES</w:t>
      </w:r>
    </w:p>
    <w:p w14:paraId="09D8DBD3" w14:textId="77777777" w:rsidR="00981BBE" w:rsidRPr="00212CAD" w:rsidRDefault="004E7807" w:rsidP="00212CAD">
      <w:pPr>
        <w:tabs>
          <w:tab w:val="left" w:pos="820"/>
        </w:tabs>
        <w:ind w:left="840" w:right="104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>Maintains proper and adequate se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‐up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 the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ba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n a daily basis.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This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z w:val="22"/>
          <w:szCs w:val="22"/>
        </w:rPr>
        <w:t>ncludes requisitioning and stoc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all beer, wine, spirits, paper products, straws and stirrers, condiments and produce based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n projections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from the daily functions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sheet.</w:t>
      </w:r>
    </w:p>
    <w:p w14:paraId="5F75DF1A" w14:textId="77777777" w:rsidR="00981BBE" w:rsidRPr="00212CAD" w:rsidRDefault="004E7807" w:rsidP="00212CAD">
      <w:pPr>
        <w:tabs>
          <w:tab w:val="left" w:pos="820"/>
        </w:tabs>
        <w:spacing w:before="4"/>
        <w:ind w:left="840" w:right="347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>Responsible for maintaining stock, cutting, and s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oring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 all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fre</w:t>
      </w:r>
      <w:r w:rsidRPr="00212CAD">
        <w:rPr>
          <w:rFonts w:asciiTheme="minorHAnsi" w:eastAsia="Calibri" w:hAnsiTheme="minorHAnsi" w:cstheme="minorHAnsi"/>
          <w:sz w:val="22"/>
          <w:szCs w:val="22"/>
        </w:rPr>
        <w:t>sh fruit and vegetable garnishes, juices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212CAD">
        <w:rPr>
          <w:rFonts w:asciiTheme="minorHAnsi" w:eastAsia="Calibri" w:hAnsiTheme="minorHAnsi" w:cstheme="minorHAnsi"/>
          <w:sz w:val="22"/>
          <w:szCs w:val="22"/>
        </w:rPr>
        <w:t>other perishables daily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insure product quality.</w:t>
      </w:r>
    </w:p>
    <w:p w14:paraId="47FCE427" w14:textId="77777777" w:rsidR="00981BBE" w:rsidRPr="00212CAD" w:rsidRDefault="004E7807" w:rsidP="00212CAD">
      <w:pPr>
        <w:tabs>
          <w:tab w:val="left" w:pos="820"/>
        </w:tabs>
        <w:spacing w:before="4"/>
        <w:ind w:left="840" w:right="173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>Greets gue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sz w:val="22"/>
          <w:szCs w:val="22"/>
        </w:rPr>
        <w:t>ts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in a courteous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and friendly man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sz w:val="22"/>
          <w:szCs w:val="22"/>
        </w:rPr>
        <w:t>er, promotes and documents orders for drinks.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Mixes, garnishes and presen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drinks sui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sz w:val="22"/>
          <w:szCs w:val="22"/>
        </w:rPr>
        <w:t>g standard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ingredient re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12CAD">
        <w:rPr>
          <w:rFonts w:asciiTheme="minorHAnsi" w:eastAsia="Calibri" w:hAnsiTheme="minorHAnsi" w:cstheme="minorHAnsi"/>
          <w:sz w:val="22"/>
          <w:szCs w:val="22"/>
        </w:rPr>
        <w:t>ip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and practicing prudent portion </w:t>
      </w:r>
      <w:r w:rsidRPr="00212CAD">
        <w:rPr>
          <w:rFonts w:asciiTheme="minorHAnsi" w:eastAsia="Calibri" w:hAnsiTheme="minorHAnsi" w:cstheme="minorHAnsi"/>
          <w:sz w:val="22"/>
          <w:szCs w:val="22"/>
        </w:rPr>
        <w:t>control.</w:t>
      </w:r>
    </w:p>
    <w:p w14:paraId="4BC981BC" w14:textId="77777777" w:rsidR="00981BBE" w:rsidRPr="00212CAD" w:rsidRDefault="004E7807" w:rsidP="00212CAD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Attends monthly departmental meetings.</w:t>
      </w:r>
    </w:p>
    <w:p w14:paraId="0C82F3C6" w14:textId="77777777" w:rsidR="00981BBE" w:rsidRPr="00212CAD" w:rsidRDefault="004E7807" w:rsidP="00212CAD">
      <w:pPr>
        <w:tabs>
          <w:tab w:val="left" w:pos="820"/>
        </w:tabs>
        <w:spacing w:before="6"/>
        <w:ind w:left="840" w:right="197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>Inputs orde</w:t>
      </w:r>
      <w:r w:rsidRPr="00212CAD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12CAD">
        <w:rPr>
          <w:rFonts w:asciiTheme="minorHAnsi" w:eastAsia="Calibri" w:hAnsiTheme="minorHAnsi" w:cstheme="minorHAnsi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into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 register at the point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sale and crea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 check for each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guest and personnel guests, including those s</w:t>
      </w:r>
      <w:r w:rsidRPr="00212CA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rved by other beverage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servers,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maintain accountabil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z w:val="22"/>
          <w:szCs w:val="22"/>
        </w:rPr>
        <w:t>ty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 all </w:t>
      </w:r>
      <w:r w:rsidRPr="00212CAD">
        <w:rPr>
          <w:rFonts w:asciiTheme="minorHAnsi" w:eastAsia="Calibri" w:hAnsiTheme="minorHAnsi" w:cstheme="minorHAnsi"/>
          <w:sz w:val="22"/>
          <w:szCs w:val="22"/>
        </w:rPr>
        <w:t>beverages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ser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12CAD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16CEAAAE" w14:textId="77777777" w:rsidR="00981BBE" w:rsidRPr="00212CAD" w:rsidRDefault="004E7807" w:rsidP="00212CAD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Practice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"Teamwork"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and "Clean as you Go"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licie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1768E16" w14:textId="77777777" w:rsidR="00981BBE" w:rsidRPr="00212CAD" w:rsidRDefault="004E7807" w:rsidP="00212CAD">
      <w:pPr>
        <w:tabs>
          <w:tab w:val="left" w:pos="820"/>
        </w:tabs>
        <w:spacing w:before="5"/>
        <w:ind w:left="840" w:right="471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>Receives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ca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sz w:val="22"/>
          <w:szCs w:val="22"/>
        </w:rPr>
        <w:t>h from guests, makes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any change needed, verifies validity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charges, records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cha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12CAD">
        <w:rPr>
          <w:rFonts w:asciiTheme="minorHAnsi" w:eastAsia="Calibri" w:hAnsiTheme="minorHAnsi" w:cstheme="minorHAnsi"/>
          <w:sz w:val="22"/>
          <w:szCs w:val="22"/>
        </w:rPr>
        <w:t>ges, and insures vouchers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are properly execu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, in order to balance all </w:t>
      </w:r>
      <w:r w:rsidRPr="00212CAD">
        <w:rPr>
          <w:rFonts w:asciiTheme="minorHAnsi" w:eastAsia="Calibri" w:hAnsiTheme="minorHAnsi" w:cstheme="minorHAnsi"/>
          <w:sz w:val="22"/>
          <w:szCs w:val="22"/>
        </w:rPr>
        <w:t>moneys.</w:t>
      </w:r>
    </w:p>
    <w:p w14:paraId="0C35904D" w14:textId="77777777" w:rsidR="00981BBE" w:rsidRPr="00212CAD" w:rsidRDefault="004E7807" w:rsidP="00212CAD">
      <w:pPr>
        <w:tabs>
          <w:tab w:val="left" w:pos="820"/>
        </w:tabs>
        <w:spacing w:before="4"/>
        <w:ind w:left="840" w:right="59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Locks up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12CAD">
        <w:rPr>
          <w:rFonts w:asciiTheme="minorHAnsi" w:eastAsia="Calibri" w:hAnsiTheme="minorHAnsi" w:cstheme="minorHAnsi"/>
          <w:sz w:val="22"/>
          <w:szCs w:val="22"/>
        </w:rPr>
        <w:t>d stores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all beverages,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foo</w:t>
      </w:r>
      <w:r w:rsidRPr="00212CAD">
        <w:rPr>
          <w:rFonts w:asciiTheme="minorHAnsi" w:eastAsia="Calibri" w:hAnsiTheme="minorHAnsi" w:cstheme="minorHAnsi"/>
          <w:sz w:val="22"/>
          <w:szCs w:val="22"/>
        </w:rPr>
        <w:t>d and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ot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212CAD">
        <w:rPr>
          <w:rFonts w:asciiTheme="minorHAnsi" w:eastAsia="Calibri" w:hAnsiTheme="minorHAnsi" w:cstheme="minorHAnsi"/>
          <w:sz w:val="22"/>
          <w:szCs w:val="22"/>
        </w:rPr>
        <w:t>r equipment items, deposits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cash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drops and secures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bank.</w:t>
      </w:r>
    </w:p>
    <w:p w14:paraId="7DED9730" w14:textId="77777777" w:rsidR="00981BBE" w:rsidRPr="00212CAD" w:rsidRDefault="004E7807" w:rsidP="00212CAD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All Barten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de</w:t>
      </w:r>
      <w:r w:rsidRPr="00212CAD">
        <w:rPr>
          <w:rFonts w:asciiTheme="minorHAnsi" w:eastAsia="Calibri" w:hAnsiTheme="minorHAnsi" w:cstheme="minorHAnsi"/>
          <w:sz w:val="22"/>
          <w:szCs w:val="22"/>
        </w:rPr>
        <w:t>rs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must successfully co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12CAD">
        <w:rPr>
          <w:rFonts w:asciiTheme="minorHAnsi" w:eastAsia="Calibri" w:hAnsiTheme="minorHAnsi" w:cstheme="minorHAnsi"/>
          <w:sz w:val="22"/>
          <w:szCs w:val="22"/>
        </w:rPr>
        <w:t>plete T.I.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212CAD">
        <w:rPr>
          <w:rFonts w:asciiTheme="minorHAnsi" w:eastAsia="Calibri" w:hAnsiTheme="minorHAnsi" w:cstheme="minorHAnsi"/>
          <w:sz w:val="22"/>
          <w:szCs w:val="22"/>
        </w:rPr>
        <w:t>S. Training.</w:t>
      </w:r>
    </w:p>
    <w:p w14:paraId="1ECDF5A4" w14:textId="77777777" w:rsidR="00981BBE" w:rsidRPr="00212CAD" w:rsidRDefault="004E7807" w:rsidP="00212CAD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Responsible for sanitation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in and around the bar area.</w:t>
      </w:r>
    </w:p>
    <w:p w14:paraId="5E5548F4" w14:textId="77777777" w:rsidR="00981BBE" w:rsidRPr="00212CAD" w:rsidRDefault="004E7807" w:rsidP="00212CAD">
      <w:pPr>
        <w:tabs>
          <w:tab w:val="left" w:pos="820"/>
        </w:tabs>
        <w:spacing w:before="6"/>
        <w:ind w:left="840" w:right="293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>Read and understand all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particulars 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 Banquet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nt Orders, including start time and beverage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requirements.</w:t>
      </w:r>
    </w:p>
    <w:p w14:paraId="08DC9136" w14:textId="77777777" w:rsidR="00981BBE" w:rsidRPr="00212CAD" w:rsidRDefault="004E7807" w:rsidP="00212CAD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After function, remove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inventory and all beverage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equipment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proper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storage.</w:t>
      </w:r>
    </w:p>
    <w:p w14:paraId="10BB6C8F" w14:textId="77777777" w:rsidR="00981BBE" w:rsidRPr="00212CAD" w:rsidRDefault="004E7807" w:rsidP="00212CAD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Retr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ve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sz w:val="22"/>
          <w:szCs w:val="22"/>
        </w:rPr>
        <w:t>d store bar glassware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proper </w:t>
      </w:r>
      <w:r w:rsidRPr="00212CAD">
        <w:rPr>
          <w:rFonts w:asciiTheme="minorHAnsi" w:eastAsia="Calibri" w:hAnsiTheme="minorHAnsi" w:cstheme="minorHAnsi"/>
          <w:sz w:val="22"/>
          <w:szCs w:val="22"/>
        </w:rPr>
        <w:t>storage.</w:t>
      </w:r>
    </w:p>
    <w:p w14:paraId="01405650" w14:textId="77777777" w:rsidR="00981BBE" w:rsidRPr="00212CAD" w:rsidRDefault="004E7807" w:rsidP="00212CAD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Work effectively and efficiently with the banquet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team.</w:t>
      </w:r>
    </w:p>
    <w:p w14:paraId="1C3BDC8F" w14:textId="77777777" w:rsidR="00981BBE" w:rsidRPr="00212CAD" w:rsidRDefault="004E7807" w:rsidP="00212CAD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Expediently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communica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>e any chal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nges, guest complaints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r requests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the Banquet</w:t>
      </w:r>
    </w:p>
    <w:p w14:paraId="3F8914D8" w14:textId="77777777" w:rsidR="00981BBE" w:rsidRPr="00212CAD" w:rsidRDefault="004E7807" w:rsidP="00212CAD">
      <w:pPr>
        <w:spacing w:before="1"/>
        <w:ind w:left="802" w:right="783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>Captain.</w:t>
      </w:r>
    </w:p>
    <w:p w14:paraId="08F17EF9" w14:textId="77777777" w:rsidR="00981BBE" w:rsidRPr="00212CAD" w:rsidRDefault="004E7807" w:rsidP="00212CAD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  <w:sectPr w:rsidR="00981BBE" w:rsidRPr="00212CAD">
          <w:pgSz w:w="12240" w:h="15840"/>
          <w:pgMar w:top="1380" w:right="1400" w:bottom="280" w:left="1320" w:header="720" w:footer="720" w:gutter="0"/>
          <w:cols w:space="720"/>
        </w:sect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Respond to the Banquet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Captain’s instructions and </w:t>
      </w:r>
      <w:r w:rsidRPr="00212CAD">
        <w:rPr>
          <w:rFonts w:asciiTheme="minorHAnsi" w:eastAsia="Calibri" w:hAnsiTheme="minorHAnsi" w:cstheme="minorHAnsi"/>
          <w:sz w:val="22"/>
          <w:szCs w:val="22"/>
        </w:rPr>
        <w:t>directions.</w:t>
      </w:r>
    </w:p>
    <w:p w14:paraId="33A0BFD2" w14:textId="77777777" w:rsidR="00981BBE" w:rsidRPr="00212CAD" w:rsidRDefault="00981BBE" w:rsidP="00212CAD">
      <w:pPr>
        <w:rPr>
          <w:rFonts w:asciiTheme="minorHAnsi" w:hAnsiTheme="minorHAnsi" w:cstheme="minorHAnsi"/>
          <w:sz w:val="22"/>
          <w:szCs w:val="22"/>
        </w:rPr>
      </w:pPr>
    </w:p>
    <w:p w14:paraId="38EB98F5" w14:textId="77777777" w:rsidR="00981BBE" w:rsidRPr="00212CAD" w:rsidRDefault="00981BBE" w:rsidP="00212CAD">
      <w:pPr>
        <w:rPr>
          <w:rFonts w:asciiTheme="minorHAnsi" w:hAnsiTheme="minorHAnsi" w:cstheme="minorHAnsi"/>
          <w:sz w:val="22"/>
          <w:szCs w:val="22"/>
        </w:rPr>
      </w:pPr>
    </w:p>
    <w:p w14:paraId="4157B549" w14:textId="77777777" w:rsidR="00981BBE" w:rsidRPr="00212CAD" w:rsidRDefault="004E7807" w:rsidP="00212CAD">
      <w:pPr>
        <w:spacing w:before="7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  <w:u w:color="000000"/>
        </w:rPr>
        <w:t>JOB</w:t>
      </w:r>
      <w:r w:rsidRPr="00212CAD">
        <w:rPr>
          <w:rFonts w:asciiTheme="minorHAnsi" w:hAnsiTheme="minorHAnsi" w:cstheme="minorHAnsi"/>
          <w:spacing w:val="-6"/>
          <w:sz w:val="22"/>
          <w:szCs w:val="22"/>
          <w:u w:color="000000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  <w:u w:color="000000"/>
        </w:rPr>
        <w:t>RESPONSIBILITIES</w:t>
      </w:r>
      <w:r w:rsidRPr="00212CAD">
        <w:rPr>
          <w:rFonts w:asciiTheme="minorHAnsi" w:eastAsia="Calibri" w:hAnsiTheme="minorHAnsi" w:cstheme="minorHAnsi"/>
          <w:b/>
          <w:sz w:val="22"/>
          <w:szCs w:val="22"/>
        </w:rPr>
        <w:t xml:space="preserve"> (cont’d)</w:t>
      </w:r>
    </w:p>
    <w:p w14:paraId="5CD299E5" w14:textId="77777777" w:rsidR="00981BBE" w:rsidRPr="00212CAD" w:rsidRDefault="00981BBE" w:rsidP="00212CA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666C102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Observe all safety procedures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during the execu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assigned duties.</w:t>
      </w:r>
    </w:p>
    <w:p w14:paraId="7F0722E5" w14:textId="77777777" w:rsidR="00981BBE" w:rsidRPr="00212CAD" w:rsidRDefault="004E7807" w:rsidP="00212CAD">
      <w:pPr>
        <w:tabs>
          <w:tab w:val="left" w:pos="820"/>
        </w:tabs>
        <w:spacing w:before="6"/>
        <w:ind w:left="840" w:right="1106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>Maintain a positive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and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professional attitude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towards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guests,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‐workers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and manageme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FD29BBC" w14:textId="77777777" w:rsidR="00981BBE" w:rsidRPr="00212CAD" w:rsidRDefault="004E7807" w:rsidP="00212CAD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Arrive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at scheduled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start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time in appropriate uniform and re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12CAD">
        <w:rPr>
          <w:rFonts w:asciiTheme="minorHAnsi" w:eastAsia="Calibri" w:hAnsiTheme="minorHAnsi" w:cstheme="minorHAnsi"/>
          <w:sz w:val="22"/>
          <w:szCs w:val="22"/>
        </w:rPr>
        <w:t>dy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work.</w:t>
      </w:r>
    </w:p>
    <w:p w14:paraId="5DAD4E8A" w14:textId="77777777" w:rsidR="00981BBE" w:rsidRPr="00212CAD" w:rsidRDefault="004E7807" w:rsidP="00212CAD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Uniform must be neat and pressed.</w:t>
      </w:r>
    </w:p>
    <w:p w14:paraId="5CAAFCC4" w14:textId="77777777" w:rsidR="00981BBE" w:rsidRPr="00212CAD" w:rsidRDefault="004E7807" w:rsidP="00212CAD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Keeps work station cle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12CAD">
        <w:rPr>
          <w:rFonts w:asciiTheme="minorHAnsi" w:eastAsia="Calibri" w:hAnsiTheme="minorHAnsi" w:cstheme="minorHAnsi"/>
          <w:sz w:val="22"/>
          <w:szCs w:val="22"/>
        </w:rPr>
        <w:t>n at all times.</w:t>
      </w:r>
    </w:p>
    <w:p w14:paraId="26AFD5FA" w14:textId="77777777" w:rsidR="00981BBE" w:rsidRPr="00212CAD" w:rsidRDefault="004E7807" w:rsidP="00212CAD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Ability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set‐up Banquet Function Bar set‐ups.</w:t>
      </w:r>
    </w:p>
    <w:p w14:paraId="42B0AB71" w14:textId="77777777" w:rsidR="00981BBE" w:rsidRPr="00212CAD" w:rsidRDefault="004E7807" w:rsidP="00212CAD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Collect all necessary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equipment,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beverages,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tc</w:t>
      </w:r>
      <w:r w:rsidRPr="00212CAD">
        <w:rPr>
          <w:rFonts w:asciiTheme="minorHAnsi" w:eastAsia="Calibri" w:hAnsiTheme="minorHAnsi" w:cstheme="minorHAnsi"/>
          <w:sz w:val="22"/>
          <w:szCs w:val="22"/>
        </w:rPr>
        <w:t>.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to set up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212CAD">
        <w:rPr>
          <w:rFonts w:asciiTheme="minorHAnsi" w:eastAsia="Calibri" w:hAnsiTheme="minorHAnsi" w:cstheme="minorHAnsi"/>
          <w:sz w:val="22"/>
          <w:szCs w:val="22"/>
        </w:rPr>
        <w:t>sign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ate</w:t>
      </w:r>
      <w:r w:rsidRPr="00212CAD">
        <w:rPr>
          <w:rFonts w:asciiTheme="minorHAnsi" w:eastAsia="Calibri" w:hAnsiTheme="minorHAnsi" w:cstheme="minorHAnsi"/>
          <w:sz w:val="22"/>
          <w:szCs w:val="22"/>
        </w:rPr>
        <w:t>d area.</w:t>
      </w:r>
    </w:p>
    <w:p w14:paraId="0EADDCCE" w14:textId="77777777" w:rsidR="00981BBE" w:rsidRPr="00212CAD" w:rsidRDefault="004E7807" w:rsidP="00212CAD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Polish all gl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12CAD">
        <w:rPr>
          <w:rFonts w:asciiTheme="minorHAnsi" w:eastAsia="Calibri" w:hAnsiTheme="minorHAnsi" w:cstheme="minorHAnsi"/>
          <w:sz w:val="22"/>
          <w:szCs w:val="22"/>
        </w:rPr>
        <w:t>ssware and prepare needed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bar fruit.</w:t>
      </w:r>
    </w:p>
    <w:p w14:paraId="3EFC7AA4" w14:textId="77777777" w:rsidR="00981BBE" w:rsidRPr="00212CAD" w:rsidRDefault="004E7807" w:rsidP="00212CAD">
      <w:pPr>
        <w:tabs>
          <w:tab w:val="left" w:pos="820"/>
        </w:tabs>
        <w:spacing w:before="6"/>
        <w:ind w:left="840" w:right="270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>Provide beverage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service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guests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n a professional and courteous manner consistent with established standards and levels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excelle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12CAD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76F9BB11" w14:textId="77777777" w:rsidR="00981BBE" w:rsidRPr="00212CAD" w:rsidRDefault="004E7807" w:rsidP="00212CAD">
      <w:pPr>
        <w:spacing w:before="6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Report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Banquet Capt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12CAD">
        <w:rPr>
          <w:rFonts w:asciiTheme="minorHAnsi" w:eastAsia="Calibri" w:hAnsiTheme="minorHAnsi" w:cstheme="minorHAnsi"/>
          <w:sz w:val="22"/>
          <w:szCs w:val="22"/>
        </w:rPr>
        <w:t>in before ending work shift.</w:t>
      </w:r>
    </w:p>
    <w:p w14:paraId="658A850B" w14:textId="77777777" w:rsidR="00981BBE" w:rsidRPr="00212CAD" w:rsidRDefault="004E7807" w:rsidP="00212CAD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Other duties as assigned.</w:t>
      </w:r>
    </w:p>
    <w:p w14:paraId="0E1ED93B" w14:textId="77777777" w:rsidR="00981BBE" w:rsidRPr="00212CAD" w:rsidRDefault="00981BBE" w:rsidP="00212CA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08064EE" w14:textId="77777777" w:rsidR="00981BBE" w:rsidRPr="00212CAD" w:rsidRDefault="004E7807" w:rsidP="00212CAD">
      <w:pPr>
        <w:ind w:left="120" w:right="116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In addition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performance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the essential functions, this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siti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n may be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required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perform a combination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>he fo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12CAD">
        <w:rPr>
          <w:rFonts w:asciiTheme="minorHAnsi" w:eastAsia="Calibri" w:hAnsiTheme="minorHAnsi" w:cstheme="minorHAnsi"/>
          <w:sz w:val="22"/>
          <w:szCs w:val="22"/>
        </w:rPr>
        <w:t>lowing supportive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functions, with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212CAD">
        <w:rPr>
          <w:rFonts w:asciiTheme="minorHAnsi" w:eastAsia="Calibri" w:hAnsiTheme="minorHAnsi" w:cstheme="minorHAnsi"/>
          <w:sz w:val="22"/>
          <w:szCs w:val="22"/>
        </w:rPr>
        <w:t>percenta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time performing each functi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n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be sole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12CAD">
        <w:rPr>
          <w:rFonts w:asciiTheme="minorHAnsi" w:eastAsia="Calibri" w:hAnsiTheme="minorHAnsi" w:cstheme="minorHAnsi"/>
          <w:sz w:val="22"/>
          <w:szCs w:val="22"/>
        </w:rPr>
        <w:t>y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determined by the supervisor</w:t>
      </w:r>
    </w:p>
    <w:p w14:paraId="68ACD6A6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Performs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general cleaning tasks us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z w:val="22"/>
          <w:szCs w:val="22"/>
        </w:rPr>
        <w:t>ng standard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cleaning pr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ducts as assigned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by your</w:t>
      </w:r>
    </w:p>
    <w:p w14:paraId="49B3967D" w14:textId="77777777" w:rsidR="00981BBE" w:rsidRPr="00212CAD" w:rsidRDefault="004E7807" w:rsidP="00212CAD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>supervisor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adhere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health standards.</w:t>
      </w:r>
    </w:p>
    <w:p w14:paraId="09A120BD" w14:textId="77777777" w:rsidR="00981BBE" w:rsidRPr="00212CAD" w:rsidRDefault="004E7807" w:rsidP="00212CAD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Perform other duties 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responsibilities as re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212CAD">
        <w:rPr>
          <w:rFonts w:asciiTheme="minorHAnsi" w:eastAsia="Calibri" w:hAnsiTheme="minorHAnsi" w:cstheme="minorHAnsi"/>
          <w:sz w:val="22"/>
          <w:szCs w:val="22"/>
        </w:rPr>
        <w:t>uested eg., special guest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requests.</w:t>
      </w:r>
    </w:p>
    <w:p w14:paraId="0571B8A6" w14:textId="77777777" w:rsidR="00981BBE" w:rsidRPr="00212CAD" w:rsidRDefault="004E7807" w:rsidP="00212CAD">
      <w:pPr>
        <w:tabs>
          <w:tab w:val="left" w:pos="820"/>
        </w:tabs>
        <w:spacing w:before="6"/>
        <w:ind w:left="840" w:right="132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sz w:val="22"/>
          <w:szCs w:val="22"/>
        </w:rPr>
        <w:tab/>
      </w:r>
      <w:r w:rsidRPr="00212CAD">
        <w:rPr>
          <w:rFonts w:asciiTheme="minorHAnsi" w:eastAsia="Calibri" w:hAnsiTheme="minorHAnsi" w:cstheme="minorHAnsi"/>
          <w:sz w:val="22"/>
          <w:szCs w:val="22"/>
        </w:rPr>
        <w:t>Must adhere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all State, Federal 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sz w:val="22"/>
          <w:szCs w:val="22"/>
        </w:rPr>
        <w:t>d Corporate liquor regulations pertaining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serving alcoholic beverages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minors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and intoxicated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12CAD">
        <w:rPr>
          <w:rFonts w:asciiTheme="minorHAnsi" w:eastAsia="Calibri" w:hAnsiTheme="minorHAnsi" w:cstheme="minorHAnsi"/>
          <w:sz w:val="22"/>
          <w:szCs w:val="22"/>
        </w:rPr>
        <w:t>u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sts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insure all laws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are being followed.</w:t>
      </w:r>
    </w:p>
    <w:p w14:paraId="76C55E71" w14:textId="77777777" w:rsidR="00981BBE" w:rsidRPr="00212CAD" w:rsidRDefault="004E7807" w:rsidP="00212CAD">
      <w:pPr>
        <w:spacing w:before="4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12CAD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212CAD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Other duties as assigned such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as assisting security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with disorderly guests.</w:t>
      </w:r>
    </w:p>
    <w:p w14:paraId="0CC5005A" w14:textId="77777777" w:rsidR="00981BBE" w:rsidRPr="00212CAD" w:rsidRDefault="00981BBE" w:rsidP="00212CA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CAB345D" w14:textId="77777777" w:rsidR="00981BBE" w:rsidRPr="00212CAD" w:rsidRDefault="004E7807" w:rsidP="00212CAD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  <w:u w:color="000000"/>
        </w:rPr>
        <w:t>SKILLS</w:t>
      </w:r>
      <w:r w:rsidRPr="00212CAD">
        <w:rPr>
          <w:rFonts w:asciiTheme="minorHAnsi" w:hAnsiTheme="minorHAnsi" w:cstheme="minorHAnsi"/>
          <w:spacing w:val="-6"/>
          <w:sz w:val="22"/>
          <w:szCs w:val="22"/>
          <w:u w:color="000000"/>
        </w:rPr>
        <w:t xml:space="preserve"> </w:t>
      </w:r>
      <w:r w:rsidRPr="00212CAD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R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E</w:t>
      </w:r>
      <w:r w:rsidRPr="00212CAD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Q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U</w:t>
      </w:r>
      <w:r w:rsidRPr="00212CAD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IR</w:t>
      </w:r>
      <w:r w:rsidRPr="00212CAD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E</w:t>
      </w:r>
      <w:r w:rsidRPr="00212CAD">
        <w:rPr>
          <w:rFonts w:asciiTheme="minorHAnsi" w:eastAsia="Calibri" w:hAnsiTheme="minorHAnsi" w:cstheme="minorHAnsi"/>
          <w:b/>
          <w:sz w:val="22"/>
          <w:szCs w:val="22"/>
          <w:u w:color="000000"/>
        </w:rPr>
        <w:t>D</w:t>
      </w:r>
    </w:p>
    <w:p w14:paraId="4F04D26A" w14:textId="77777777" w:rsidR="00981BBE" w:rsidRPr="00212CAD" w:rsidRDefault="004E7807" w:rsidP="00212CAD">
      <w:pPr>
        <w:tabs>
          <w:tab w:val="left" w:pos="820"/>
        </w:tabs>
        <w:ind w:left="840" w:right="57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>•</w:t>
      </w:r>
      <w:r w:rsidRPr="00212CAD">
        <w:rPr>
          <w:rFonts w:asciiTheme="minorHAnsi" w:eastAsia="Calibri" w:hAnsiTheme="minorHAnsi" w:cstheme="minorHAnsi"/>
          <w:sz w:val="22"/>
          <w:szCs w:val="22"/>
        </w:rPr>
        <w:tab/>
        <w:t>Basic mathematical and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computer skills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necessary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operate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 cash register, ma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e change, total guest checks, count total bank, prepare cash drops, </w:t>
      </w:r>
      <w:r w:rsidRPr="00212CAD">
        <w:rPr>
          <w:rFonts w:asciiTheme="minorHAnsi" w:eastAsia="Calibri" w:hAnsiTheme="minorHAnsi" w:cstheme="minorHAnsi"/>
          <w:sz w:val="22"/>
          <w:szCs w:val="22"/>
        </w:rPr>
        <w:t>total all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other char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s, and understand portion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sizes.</w:t>
      </w:r>
    </w:p>
    <w:p w14:paraId="07090574" w14:textId="77777777" w:rsidR="00981BBE" w:rsidRPr="00212CAD" w:rsidRDefault="004E7807" w:rsidP="00212CAD">
      <w:pPr>
        <w:tabs>
          <w:tab w:val="left" w:pos="820"/>
        </w:tabs>
        <w:ind w:left="840" w:right="369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>•</w:t>
      </w:r>
      <w:r w:rsidRPr="00212CAD">
        <w:rPr>
          <w:rFonts w:asciiTheme="minorHAnsi" w:eastAsia="Calibri" w:hAnsiTheme="minorHAnsi" w:cstheme="minorHAnsi"/>
          <w:sz w:val="22"/>
          <w:szCs w:val="22"/>
        </w:rPr>
        <w:tab/>
        <w:t>Basic Engli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12CAD">
        <w:rPr>
          <w:rFonts w:asciiTheme="minorHAnsi" w:eastAsia="Calibri" w:hAnsiTheme="minorHAnsi" w:cstheme="minorHAnsi"/>
          <w:sz w:val="22"/>
          <w:szCs w:val="22"/>
        </w:rPr>
        <w:t>h language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writing skills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necessary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for completion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requis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z w:val="22"/>
          <w:szCs w:val="22"/>
        </w:rPr>
        <w:t>tions, balance sheets and vouchers.</w:t>
      </w:r>
    </w:p>
    <w:p w14:paraId="0022D78F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Sufficient manual dexterity in hands in order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12CAD">
        <w:rPr>
          <w:rFonts w:asciiTheme="minorHAnsi" w:eastAsia="Calibri" w:hAnsiTheme="minorHAnsi" w:cstheme="minorHAnsi"/>
          <w:sz w:val="22"/>
          <w:szCs w:val="22"/>
        </w:rPr>
        <w:t>se a knife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make garnish, </w:t>
      </w:r>
      <w:r w:rsidRPr="00212CAD">
        <w:rPr>
          <w:rFonts w:asciiTheme="minorHAnsi" w:eastAsia="Calibri" w:hAnsiTheme="minorHAnsi" w:cstheme="minorHAnsi"/>
          <w:sz w:val="22"/>
          <w:szCs w:val="22"/>
        </w:rPr>
        <w:t>pick up</w:t>
      </w:r>
    </w:p>
    <w:p w14:paraId="53B44710" w14:textId="77777777" w:rsidR="00981BBE" w:rsidRPr="00212CAD" w:rsidRDefault="004E7807" w:rsidP="00212CAD">
      <w:pPr>
        <w:ind w:left="84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glassware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d bottles,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sc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212CAD">
        <w:rPr>
          <w:rFonts w:asciiTheme="minorHAnsi" w:eastAsia="Calibri" w:hAnsiTheme="minorHAnsi" w:cstheme="minorHAnsi"/>
          <w:sz w:val="22"/>
          <w:szCs w:val="22"/>
        </w:rPr>
        <w:t>p ice, mix drinks, and reach overhead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retr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ve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stock.</w:t>
      </w:r>
    </w:p>
    <w:p w14:paraId="461720E8" w14:textId="77777777" w:rsidR="00981BBE" w:rsidRPr="00212CAD" w:rsidRDefault="004E7807" w:rsidP="00212CAD">
      <w:pPr>
        <w:tabs>
          <w:tab w:val="left" w:pos="820"/>
        </w:tabs>
        <w:ind w:left="840" w:right="445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>•</w:t>
      </w:r>
      <w:r w:rsidRPr="00212CAD">
        <w:rPr>
          <w:rFonts w:asciiTheme="minorHAnsi" w:eastAsia="Calibri" w:hAnsiTheme="minorHAnsi" w:cstheme="minorHAnsi"/>
          <w:sz w:val="22"/>
          <w:szCs w:val="22"/>
        </w:rPr>
        <w:tab/>
        <w:t>Ability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read, speak and understand the English language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in order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communicate with guests and take orders</w:t>
      </w:r>
    </w:p>
    <w:p w14:paraId="00564252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Ability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remember, recite and promote the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variety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me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sz w:val="22"/>
          <w:szCs w:val="22"/>
        </w:rPr>
        <w:t>u items</w:t>
      </w:r>
    </w:p>
    <w:p w14:paraId="083AF5B2" w14:textId="77777777" w:rsidR="00981BBE" w:rsidRPr="00212CAD" w:rsidRDefault="004E7807" w:rsidP="00212CAD">
      <w:pPr>
        <w:tabs>
          <w:tab w:val="left" w:pos="820"/>
        </w:tabs>
        <w:ind w:left="840" w:right="365" w:hanging="360"/>
        <w:rPr>
          <w:rFonts w:asciiTheme="minorHAnsi" w:eastAsia="Calibri" w:hAnsiTheme="minorHAnsi" w:cstheme="minorHAnsi"/>
          <w:sz w:val="22"/>
          <w:szCs w:val="22"/>
        </w:rPr>
        <w:sectPr w:rsidR="00981BBE" w:rsidRPr="00212CAD">
          <w:headerReference w:type="default" r:id="rId7"/>
          <w:pgSz w:w="12240" w:h="15840"/>
          <w:pgMar w:top="1000" w:right="1400" w:bottom="280" w:left="1320" w:header="768" w:footer="0" w:gutter="0"/>
          <w:cols w:space="720"/>
        </w:sectPr>
      </w:pPr>
      <w:r w:rsidRPr="00212CAD">
        <w:rPr>
          <w:rFonts w:asciiTheme="minorHAnsi" w:eastAsia="Calibri" w:hAnsiTheme="minorHAnsi" w:cstheme="minorHAnsi"/>
          <w:sz w:val="22"/>
          <w:szCs w:val="22"/>
        </w:rPr>
        <w:t>•</w:t>
      </w:r>
      <w:r w:rsidRPr="00212CAD">
        <w:rPr>
          <w:rFonts w:asciiTheme="minorHAnsi" w:eastAsia="Calibri" w:hAnsiTheme="minorHAnsi" w:cstheme="minorHAnsi"/>
          <w:sz w:val="22"/>
          <w:szCs w:val="22"/>
        </w:rPr>
        <w:tab/>
        <w:t>Ability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operate a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212CAD">
        <w:rPr>
          <w:rFonts w:asciiTheme="minorHAnsi" w:eastAsia="Calibri" w:hAnsiTheme="minorHAnsi" w:cstheme="minorHAnsi"/>
          <w:sz w:val="22"/>
          <w:szCs w:val="22"/>
        </w:rPr>
        <w:t>ey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12CAD">
        <w:rPr>
          <w:rFonts w:asciiTheme="minorHAnsi" w:eastAsia="Calibri" w:hAnsiTheme="minorHAnsi" w:cstheme="minorHAnsi"/>
          <w:sz w:val="22"/>
          <w:szCs w:val="22"/>
        </w:rPr>
        <w:t>oard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and point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sale procedures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pr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‐check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12CAD">
        <w:rPr>
          <w:rFonts w:asciiTheme="minorHAnsi" w:eastAsia="Calibri" w:hAnsiTheme="minorHAnsi" w:cstheme="minorHAnsi"/>
          <w:sz w:val="22"/>
          <w:szCs w:val="22"/>
        </w:rPr>
        <w:t>n order and close out a check.</w:t>
      </w:r>
    </w:p>
    <w:p w14:paraId="58F06017" w14:textId="77777777" w:rsidR="00981BBE" w:rsidRPr="00212CAD" w:rsidRDefault="00981BBE" w:rsidP="00212CAD">
      <w:pPr>
        <w:rPr>
          <w:rFonts w:asciiTheme="minorHAnsi" w:hAnsiTheme="minorHAnsi" w:cstheme="minorHAnsi"/>
          <w:sz w:val="22"/>
          <w:szCs w:val="22"/>
        </w:rPr>
      </w:pPr>
    </w:p>
    <w:p w14:paraId="18A343F1" w14:textId="77777777" w:rsidR="00981BBE" w:rsidRPr="00212CAD" w:rsidRDefault="00981BBE" w:rsidP="00212CAD">
      <w:pPr>
        <w:rPr>
          <w:rFonts w:asciiTheme="minorHAnsi" w:hAnsiTheme="minorHAnsi" w:cstheme="minorHAnsi"/>
          <w:sz w:val="22"/>
          <w:szCs w:val="22"/>
        </w:rPr>
      </w:pPr>
    </w:p>
    <w:p w14:paraId="4A7226D4" w14:textId="77777777" w:rsidR="00981BBE" w:rsidRPr="00212CAD" w:rsidRDefault="004E7807" w:rsidP="00212CAD">
      <w:pPr>
        <w:spacing w:before="7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  <w:u w:color="000000"/>
        </w:rPr>
        <w:t>QUALIFICATIONS</w:t>
      </w:r>
    </w:p>
    <w:p w14:paraId="18486849" w14:textId="77777777" w:rsidR="00981BBE" w:rsidRPr="00212CAD" w:rsidRDefault="00981BBE" w:rsidP="00212CA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CD5871F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High school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diploma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r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equivalent.</w:t>
      </w:r>
    </w:p>
    <w:p w14:paraId="16AD787F" w14:textId="77777777" w:rsidR="00981BBE" w:rsidRPr="00212CAD" w:rsidRDefault="004E7807" w:rsidP="00212CAD">
      <w:pPr>
        <w:tabs>
          <w:tab w:val="left" w:pos="820"/>
        </w:tabs>
        <w:ind w:left="840" w:right="96" w:hanging="36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>•</w:t>
      </w:r>
      <w:r w:rsidRPr="00212CAD">
        <w:rPr>
          <w:rFonts w:asciiTheme="minorHAnsi" w:eastAsia="Calibri" w:hAnsiTheme="minorHAnsi" w:cstheme="minorHAnsi"/>
          <w:sz w:val="22"/>
          <w:szCs w:val="22"/>
        </w:rPr>
        <w:tab/>
        <w:t>Must have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basic knowledge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food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and bevera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e preparation and service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various alcoholic beverages.</w:t>
      </w:r>
    </w:p>
    <w:p w14:paraId="17F45783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Prior bartending exper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z w:val="22"/>
          <w:szCs w:val="22"/>
        </w:rPr>
        <w:t>ence required.</w:t>
      </w:r>
    </w:p>
    <w:p w14:paraId="13CDF8FC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Licenses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212CAD">
        <w:rPr>
          <w:rFonts w:asciiTheme="minorHAnsi" w:eastAsia="Calibri" w:hAnsiTheme="minorHAnsi" w:cstheme="minorHAnsi"/>
          <w:sz w:val="22"/>
          <w:szCs w:val="22"/>
        </w:rPr>
        <w:t>r certif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12CAD">
        <w:rPr>
          <w:rFonts w:asciiTheme="minorHAnsi" w:eastAsia="Calibri" w:hAnsiTheme="minorHAnsi" w:cstheme="minorHAnsi"/>
          <w:sz w:val="22"/>
          <w:szCs w:val="22"/>
        </w:rPr>
        <w:t>a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5FD59E75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Ability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obtain any government required license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r certific</w:t>
      </w:r>
      <w:r w:rsidRPr="00212CAD">
        <w:rPr>
          <w:rFonts w:asciiTheme="minorHAnsi" w:eastAsia="Calibri" w:hAnsiTheme="minorHAnsi" w:cstheme="minorHAnsi"/>
          <w:sz w:val="22"/>
          <w:szCs w:val="22"/>
        </w:rPr>
        <w:t>ate.</w:t>
      </w:r>
    </w:p>
    <w:p w14:paraId="212CD036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Must be neat, clean and</w:t>
      </w:r>
      <w:r w:rsidRPr="00212CA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well groomed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at all times.</w:t>
      </w:r>
    </w:p>
    <w:p w14:paraId="4F3C7C10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Fully knowledgeable in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12CAD">
        <w:rPr>
          <w:rFonts w:asciiTheme="minorHAnsi" w:eastAsia="Calibri" w:hAnsiTheme="minorHAnsi" w:cstheme="minorHAnsi"/>
          <w:sz w:val="22"/>
          <w:szCs w:val="22"/>
        </w:rPr>
        <w:t>rink reci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12CAD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E70407C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Knowledge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 laws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liquor service.</w:t>
      </w:r>
    </w:p>
    <w:p w14:paraId="1366CA9D" w14:textId="77777777" w:rsidR="00981BBE" w:rsidRPr="00212CAD" w:rsidRDefault="00981BBE" w:rsidP="00212CA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9779C49" w14:textId="77777777" w:rsidR="00981BBE" w:rsidRPr="00212CAD" w:rsidRDefault="004E7807" w:rsidP="00212CAD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b/>
          <w:sz w:val="22"/>
          <w:szCs w:val="22"/>
          <w:u w:color="000000"/>
        </w:rPr>
        <w:t>PHYSICAL</w:t>
      </w:r>
      <w:r w:rsidRPr="00212CAD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212CAD">
        <w:rPr>
          <w:rFonts w:asciiTheme="minorHAnsi" w:eastAsia="Calibri" w:hAnsiTheme="minorHAnsi" w:cstheme="minorHAnsi"/>
          <w:b/>
          <w:sz w:val="22"/>
          <w:szCs w:val="22"/>
          <w:u w:color="000000"/>
        </w:rPr>
        <w:t>DEMANDS</w:t>
      </w:r>
    </w:p>
    <w:p w14:paraId="2CB37FA7" w14:textId="77777777" w:rsidR="00981BBE" w:rsidRPr="00212CAD" w:rsidRDefault="00981BBE" w:rsidP="00212CA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D34E90E" w14:textId="77777777" w:rsidR="00981BBE" w:rsidRPr="00212CAD" w:rsidRDefault="004E7807" w:rsidP="00212CAD">
      <w:pPr>
        <w:spacing w:before="7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Ability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transport up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o 125 lbs.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n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 regular basis.</w:t>
      </w:r>
    </w:p>
    <w:p w14:paraId="71DDB18C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Ability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work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stand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12CAD">
        <w:rPr>
          <w:rFonts w:asciiTheme="minorHAnsi" w:eastAsia="Calibri" w:hAnsiTheme="minorHAnsi" w:cstheme="minorHAnsi"/>
          <w:sz w:val="22"/>
          <w:szCs w:val="22"/>
        </w:rPr>
        <w:t>d work in confined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spaces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for long 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peri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ds 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12CAD">
        <w:rPr>
          <w:rFonts w:asciiTheme="minorHAnsi" w:eastAsia="Calibri" w:hAnsiTheme="minorHAnsi" w:cstheme="minorHAnsi"/>
          <w:sz w:val="22"/>
          <w:szCs w:val="22"/>
        </w:rPr>
        <w:t>f t</w:t>
      </w:r>
      <w:r w:rsidRPr="00212CAD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12CAD">
        <w:rPr>
          <w:rFonts w:asciiTheme="minorHAnsi" w:eastAsia="Calibri" w:hAnsiTheme="minorHAnsi" w:cstheme="minorHAnsi"/>
          <w:sz w:val="22"/>
          <w:szCs w:val="22"/>
        </w:rPr>
        <w:t>me.</w:t>
      </w:r>
    </w:p>
    <w:p w14:paraId="60F1449D" w14:textId="77777777" w:rsidR="00981BBE" w:rsidRPr="00212CAD" w:rsidRDefault="004E7807" w:rsidP="00212CAD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12CAD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212CAD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Ability to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lift up to 25</w:t>
      </w:r>
      <w:r w:rsidRPr="00212CA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12CAD">
        <w:rPr>
          <w:rFonts w:asciiTheme="minorHAnsi" w:eastAsia="Calibri" w:hAnsiTheme="minorHAnsi" w:cstheme="minorHAnsi"/>
          <w:sz w:val="22"/>
          <w:szCs w:val="22"/>
        </w:rPr>
        <w:t>pounds</w:t>
      </w:r>
    </w:p>
    <w:sectPr w:rsidR="00981BBE" w:rsidRPr="00212CAD">
      <w:pgSz w:w="12240" w:h="15840"/>
      <w:pgMar w:top="1000" w:right="1720" w:bottom="280" w:left="1320" w:header="7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43452" w14:textId="77777777" w:rsidR="004E7807" w:rsidRDefault="004E7807">
      <w:r>
        <w:separator/>
      </w:r>
    </w:p>
  </w:endnote>
  <w:endnote w:type="continuationSeparator" w:id="0">
    <w:p w14:paraId="6FC2272C" w14:textId="77777777" w:rsidR="004E7807" w:rsidRDefault="004E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590D4" w14:textId="77777777" w:rsidR="004E7807" w:rsidRDefault="004E7807">
      <w:r>
        <w:separator/>
      </w:r>
    </w:p>
  </w:footnote>
  <w:footnote w:type="continuationSeparator" w:id="0">
    <w:p w14:paraId="0B89D3FD" w14:textId="77777777" w:rsidR="004E7807" w:rsidRDefault="004E7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62C6B" w14:textId="77777777" w:rsidR="00981BBE" w:rsidRDefault="004E7807">
    <w:pPr>
      <w:spacing w:line="200" w:lineRule="exact"/>
    </w:pPr>
    <w:r>
      <w:pict w14:anchorId="7C4A7C3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37.4pt;width:183.15pt;height:14pt;z-index:-251658752;mso-position-horizontal-relative:page;mso-position-vertical-relative:page" filled="f" stroked="f">
          <v:textbox inset="0,0,0,0">
            <w:txbxContent>
              <w:p w14:paraId="508CE1C3" w14:textId="77777777" w:rsidR="00981BBE" w:rsidRDefault="004E7807">
                <w:pPr>
                  <w:spacing w:line="260" w:lineRule="exact"/>
                  <w:ind w:left="20" w:right="-36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rPr>
                    <w:rFonts w:ascii="Calibri" w:eastAsia="Calibri" w:hAnsi="Calibri" w:cs="Calibri"/>
                    <w:b/>
                    <w:position w:val="1"/>
                    <w:sz w:val="24"/>
                    <w:szCs w:val="24"/>
                  </w:rPr>
                  <w:t>POSITION TITLE:</w:t>
                </w:r>
                <w:r>
                  <w:rPr>
                    <w:rFonts w:ascii="Calibri" w:eastAsia="Calibri" w:hAnsi="Calibri" w:cs="Calibri"/>
                    <w:b/>
                    <w:spacing w:val="53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24"/>
                    <w:szCs w:val="24"/>
                  </w:rPr>
                  <w:t>Banquet</w:t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24"/>
                    <w:szCs w:val="24"/>
                  </w:rPr>
                  <w:t>Bartender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A71D8"/>
    <w:multiLevelType w:val="multilevel"/>
    <w:tmpl w:val="864800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BE"/>
    <w:rsid w:val="00212CAD"/>
    <w:rsid w:val="004E7807"/>
    <w:rsid w:val="0098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1B453F5"/>
  <w15:docId w15:val="{BC4D9516-EB53-4FA2-A25F-8E317E5F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2021-07-16T12:19:00Z</dcterms:created>
  <dcterms:modified xsi:type="dcterms:W3CDTF">2021-07-16T12:27:00Z</dcterms:modified>
</cp:coreProperties>
</file>